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5F" w:rsidRPr="00C355D5" w:rsidRDefault="001C635F">
      <w:pPr>
        <w:pStyle w:val="Title"/>
        <w:rPr>
          <w:rFonts w:ascii="Arial" w:hAnsi="Arial" w:cs="Arial"/>
        </w:rPr>
      </w:pPr>
      <w:r w:rsidRPr="00C355D5">
        <w:rPr>
          <w:rFonts w:ascii="Arial" w:hAnsi="Arial" w:cs="Arial"/>
        </w:rPr>
        <w:t>PRIJAVA</w:t>
      </w:r>
      <w:r w:rsidR="00A7465A">
        <w:rPr>
          <w:rFonts w:ascii="Arial" w:hAnsi="Arial" w:cs="Arial"/>
        </w:rPr>
        <w:t xml:space="preserve"> </w:t>
      </w:r>
    </w:p>
    <w:p w:rsidR="001C635F" w:rsidRPr="00C355D5" w:rsidRDefault="001C635F">
      <w:pPr>
        <w:keepNext/>
        <w:keepLines/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E53785" w:rsidTr="00966D82"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E5378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865C79" w:rsidRPr="00C355D5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E53785" w:rsidRPr="00966D82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47DE2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66D82" w:rsidRDefault="00D00CA2" w:rsidP="00595AD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77620D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</w:t>
            </w:r>
            <w:r w:rsidR="00595AD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865C79" w:rsidRPr="00C355D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C355D5" w:rsidRDefault="0077620D" w:rsidP="00E9689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7620D">
              <w:rPr>
                <w:rFonts w:ascii="Arial" w:hAnsi="Arial" w:cs="Arial"/>
                <w:color w:val="000000"/>
                <w:sz w:val="22"/>
              </w:rPr>
              <w:t>Izdelava in dobava vizumskih nalepk</w:t>
            </w:r>
            <w:r w:rsidR="00F51AEC">
              <w:rPr>
                <w:rFonts w:ascii="Arial" w:hAnsi="Arial" w:cs="Arial"/>
                <w:color w:val="000000"/>
                <w:sz w:val="22"/>
              </w:rPr>
              <w:t xml:space="preserve"> EU</w:t>
            </w: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Obrazec P-2 Prijava je sestavljen iz dveh točk:</w:t>
      </w:r>
    </w:p>
    <w:p w:rsidR="00271021" w:rsidRPr="00C355D5" w:rsidRDefault="00271021" w:rsidP="00271021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00"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Skupni podatki o udeležencih</w:t>
      </w:r>
      <w:r w:rsidRPr="00C355D5">
        <w:rPr>
          <w:rFonts w:ascii="Arial" w:hAnsi="Arial" w:cs="Arial"/>
          <w:bCs/>
          <w:sz w:val="22"/>
          <w:szCs w:val="22"/>
        </w:rPr>
        <w:t xml:space="preserve">. V prvi točki </w:t>
      </w:r>
      <w:r w:rsidRPr="00C355D5">
        <w:rPr>
          <w:rFonts w:ascii="Arial" w:eastAsia="Times New Roman" w:hAnsi="Arial" w:cs="Arial"/>
          <w:bCs/>
          <w:sz w:val="22"/>
          <w:szCs w:val="22"/>
        </w:rPr>
        <w:t>obrazca P-2 Prijava</w:t>
      </w:r>
      <w:r w:rsidRPr="00C355D5">
        <w:rPr>
          <w:rFonts w:ascii="Arial" w:hAnsi="Arial" w:cs="Arial"/>
          <w:bCs/>
          <w:sz w:val="22"/>
          <w:szCs w:val="22"/>
        </w:rPr>
        <w:t xml:space="preserve"> so navedeni splošni podatki o ponudniku</w:t>
      </w:r>
      <w:r w:rsidRPr="00C355D5">
        <w:rPr>
          <w:rFonts w:ascii="Arial" w:hAnsi="Arial" w:cs="Arial"/>
          <w:sz w:val="22"/>
          <w:szCs w:val="22"/>
        </w:rPr>
        <w:t>, o ostalih udeležencih te</w:t>
      </w:r>
      <w:r w:rsidR="00F51AEC">
        <w:rPr>
          <w:rFonts w:ascii="Arial" w:hAnsi="Arial" w:cs="Arial"/>
          <w:sz w:val="22"/>
          <w:szCs w:val="22"/>
        </w:rPr>
        <w:t>r o njihovih referencah</w:t>
      </w:r>
      <w:r w:rsidRPr="00C355D5">
        <w:rPr>
          <w:rFonts w:ascii="Arial" w:hAnsi="Arial" w:cs="Arial"/>
          <w:sz w:val="22"/>
          <w:szCs w:val="22"/>
        </w:rPr>
        <w:t>. Ta del obrazca izpolni ponudnik, ki nastopa samostojno v svojem imenu oz</w:t>
      </w:r>
      <w:r w:rsidR="00974F7A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pooblaščeni predstavnik poslovodečega ponudnika v imenu vseh udeležencev, če gre za skupni posel.</w:t>
      </w:r>
    </w:p>
    <w:p w:rsidR="00B43873" w:rsidRDefault="00271021" w:rsidP="00B43873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/>
          <w:bCs/>
          <w:sz w:val="22"/>
          <w:szCs w:val="22"/>
        </w:rPr>
        <w:t>Podatki in zaveze posameznih udeležencev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. Druga točka obrazca P-2 Prijava, ki ga ponudnik, če nastopa samostojno, izpolni zase, v primeru skupne </w:t>
      </w:r>
      <w:r w:rsidR="00996117" w:rsidRPr="00C355D5">
        <w:rPr>
          <w:rFonts w:ascii="Arial" w:eastAsia="Times New Roman" w:hAnsi="Arial" w:cs="Arial"/>
          <w:bCs/>
          <w:sz w:val="22"/>
          <w:szCs w:val="22"/>
        </w:rPr>
        <w:t>prijave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 pa ga zase izpolni vsak od udeležencev, podpiše pa ga pooblaščeni predstavnik udeleženca.</w:t>
      </w:r>
      <w:r w:rsidR="008D11A8" w:rsidRPr="00C355D5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:rsidR="00271021" w:rsidRPr="00B43873" w:rsidRDefault="00271021" w:rsidP="00B43873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B43873">
        <w:rPr>
          <w:rFonts w:ascii="Arial" w:eastAsia="Times New Roman" w:hAnsi="Arial" w:cs="Arial"/>
          <w:bCs/>
          <w:sz w:val="18"/>
          <w:szCs w:val="18"/>
        </w:rPr>
        <w:t>Npr. v primeru dveh partnerjev prvo točko izpolni poslovodeči partner, vsak od partnerjev pa izpolni in priloži drugo točko obrazca zase, v primeru treh partnerjev drugo točko izpolnijo in priložijo drugo točko obrazca zase vsi trije itn</w:t>
      </w:r>
      <w:r w:rsidRPr="00B43873">
        <w:rPr>
          <w:rFonts w:ascii="Arial" w:hAnsi="Arial" w:cs="Arial"/>
          <w:sz w:val="18"/>
          <w:szCs w:val="18"/>
        </w:rPr>
        <w:t>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 SKUPNI PODATKI O UDELEŽENCIH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1.1. UDELEŽENCI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C355D5" w:rsidTr="00B425BC">
        <w:trPr>
          <w:trHeight w:val="734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Poslovodeči 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026527">
      <w:pPr>
        <w:keepNext/>
        <w:keepLines/>
        <w:rPr>
          <w:rFonts w:ascii="Arial" w:hAnsi="Arial" w:cs="Arial"/>
          <w:i/>
          <w:sz w:val="22"/>
          <w:szCs w:val="22"/>
        </w:rPr>
      </w:pPr>
      <w:r w:rsidRPr="00C355D5">
        <w:rPr>
          <w:rFonts w:ascii="Arial" w:hAnsi="Arial" w:cs="Arial"/>
          <w:i/>
          <w:sz w:val="22"/>
          <w:szCs w:val="22"/>
        </w:rPr>
        <w:t>(opomba: v primeru več partnerjev dodati vrstice)</w:t>
      </w:r>
    </w:p>
    <w:p w:rsidR="00271021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Pr="00C355D5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62130" w:rsidRDefault="00C62130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1.2. KONTAKTNA OSEBA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Faks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C355D5" w:rsidRDefault="00C32818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571396" w:rsidRDefault="00C32818" w:rsidP="00C450BF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br w:type="page"/>
      </w:r>
      <w:r w:rsidRPr="00BC5B8C">
        <w:rPr>
          <w:rFonts w:ascii="Arial" w:hAnsi="Arial" w:cs="Arial"/>
          <w:b/>
          <w:bCs/>
          <w:sz w:val="22"/>
          <w:szCs w:val="22"/>
        </w:rPr>
        <w:lastRenderedPageBreak/>
        <w:t>1.3 REFERENCE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CE4992" w:rsidTr="00CE4992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CE499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CE4992" w:rsidRPr="00C355D5" w:rsidRDefault="00CE4992" w:rsidP="00CE49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CE4992" w:rsidRPr="00966D8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66D82" w:rsidRDefault="00D00CA2" w:rsidP="00595AD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944D66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</w:t>
            </w:r>
            <w:r w:rsidR="00595AD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CE4992" w:rsidRPr="00C355D5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C355D5" w:rsidRDefault="00944D66" w:rsidP="00CE499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44D66">
              <w:rPr>
                <w:rFonts w:ascii="Arial" w:hAnsi="Arial" w:cs="Arial"/>
                <w:color w:val="000000"/>
                <w:sz w:val="22"/>
              </w:rPr>
              <w:t>Izdelava in dobava vizumskih nalepk</w:t>
            </w:r>
            <w:r w:rsidR="00F51AEC">
              <w:rPr>
                <w:rFonts w:ascii="Arial" w:hAnsi="Arial" w:cs="Arial"/>
                <w:color w:val="000000"/>
                <w:sz w:val="22"/>
              </w:rPr>
              <w:t xml:space="preserve"> EU</w:t>
            </w:r>
          </w:p>
        </w:tc>
      </w:tr>
    </w:tbl>
    <w:p w:rsidR="00CE4992" w:rsidRPr="00CE4992" w:rsidRDefault="00CE4992" w:rsidP="00CE4992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  <w:r w:rsidRPr="00E859B3">
        <w:rPr>
          <w:rFonts w:ascii="Arial" w:hAnsi="Arial" w:cs="Arial"/>
          <w:b/>
          <w:sz w:val="22"/>
          <w:szCs w:val="22"/>
        </w:rPr>
        <w:t xml:space="preserve">Referenca v skladu s </w:t>
      </w:r>
      <w:r w:rsidRPr="002D5AAB">
        <w:rPr>
          <w:rFonts w:ascii="Arial" w:hAnsi="Arial" w:cs="Arial"/>
          <w:b/>
          <w:sz w:val="22"/>
          <w:szCs w:val="22"/>
        </w:rPr>
        <w:t>točko 7.1.</w:t>
      </w:r>
      <w:r w:rsidR="00AE7033" w:rsidRPr="002D5AAB">
        <w:rPr>
          <w:rFonts w:ascii="Arial" w:hAnsi="Arial" w:cs="Arial"/>
          <w:b/>
          <w:sz w:val="22"/>
          <w:szCs w:val="22"/>
        </w:rPr>
        <w:t>1</w:t>
      </w:r>
      <w:r w:rsidR="001F2182">
        <w:rPr>
          <w:rFonts w:ascii="Arial" w:hAnsi="Arial" w:cs="Arial"/>
          <w:b/>
          <w:sz w:val="22"/>
          <w:szCs w:val="22"/>
        </w:rPr>
        <w:t>1</w:t>
      </w:r>
      <w:r w:rsidRPr="00AE7033">
        <w:rPr>
          <w:rFonts w:ascii="Arial" w:hAnsi="Arial" w:cs="Arial"/>
          <w:b/>
          <w:sz w:val="22"/>
          <w:szCs w:val="22"/>
        </w:rPr>
        <w:t xml:space="preserve"> obrazca</w:t>
      </w:r>
      <w:r w:rsidRPr="00E859B3">
        <w:rPr>
          <w:rFonts w:ascii="Arial" w:hAnsi="Arial" w:cs="Arial"/>
          <w:b/>
          <w:sz w:val="22"/>
          <w:szCs w:val="22"/>
        </w:rPr>
        <w:t xml:space="preserve"> N-1 Navodila ponudnikom za javno naročilo</w:t>
      </w:r>
      <w:r>
        <w:rPr>
          <w:rFonts w:ascii="Arial" w:hAnsi="Arial" w:cs="Arial"/>
          <w:b/>
          <w:sz w:val="22"/>
          <w:szCs w:val="22"/>
        </w:rPr>
        <w:t xml:space="preserve"> z oznako </w:t>
      </w:r>
      <w:r w:rsidRPr="004019AB">
        <w:rPr>
          <w:rFonts w:ascii="Arial" w:hAnsi="Arial" w:cs="Arial"/>
          <w:b/>
          <w:sz w:val="22"/>
          <w:szCs w:val="22"/>
        </w:rPr>
        <w:t>0</w:t>
      </w:r>
      <w:r w:rsidR="00944D66">
        <w:rPr>
          <w:rFonts w:ascii="Arial" w:hAnsi="Arial" w:cs="Arial"/>
          <w:b/>
          <w:sz w:val="22"/>
          <w:szCs w:val="22"/>
        </w:rPr>
        <w:t>24</w:t>
      </w:r>
      <w:r w:rsidRPr="004019AB">
        <w:rPr>
          <w:rFonts w:ascii="Arial" w:hAnsi="Arial" w:cs="Arial"/>
          <w:b/>
          <w:sz w:val="22"/>
          <w:szCs w:val="22"/>
        </w:rPr>
        <w:t>/1</w:t>
      </w:r>
      <w:r w:rsidR="00F51AEC">
        <w:rPr>
          <w:rFonts w:ascii="Arial" w:hAnsi="Arial" w:cs="Arial"/>
          <w:b/>
          <w:sz w:val="22"/>
          <w:szCs w:val="22"/>
        </w:rPr>
        <w:t>8</w:t>
      </w:r>
      <w:r w:rsidRPr="004019AB">
        <w:rPr>
          <w:rFonts w:ascii="Arial" w:hAnsi="Arial" w:cs="Arial"/>
          <w:b/>
          <w:sz w:val="22"/>
          <w:szCs w:val="22"/>
        </w:rPr>
        <w:t xml:space="preserve"> JN MZZ</w:t>
      </w:r>
    </w:p>
    <w:p w:rsidR="00C32818" w:rsidRPr="00C355D5" w:rsidRDefault="00C32818" w:rsidP="00CE499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 w:rsidRPr="00077FC1">
        <w:rPr>
          <w:rFonts w:ascii="Arial" w:hAnsi="Arial" w:cs="Arial"/>
          <w:bCs/>
          <w:sz w:val="22"/>
          <w:szCs w:val="22"/>
        </w:rPr>
        <w:t xml:space="preserve">Ponudnik in morebitni ostali udeleženci pri skupnem poslu povzamejo najbolj pomembne referenčne projekte, izvedene v zadnjih </w:t>
      </w:r>
      <w:r w:rsidR="00944D66">
        <w:rPr>
          <w:rFonts w:ascii="Arial" w:hAnsi="Arial" w:cs="Arial"/>
          <w:bCs/>
          <w:sz w:val="22"/>
          <w:szCs w:val="22"/>
        </w:rPr>
        <w:t>petih</w:t>
      </w:r>
      <w:r w:rsidRPr="00077FC1">
        <w:rPr>
          <w:rFonts w:ascii="Arial" w:hAnsi="Arial" w:cs="Arial"/>
          <w:bCs/>
          <w:sz w:val="22"/>
          <w:szCs w:val="22"/>
        </w:rPr>
        <w:t xml:space="preserve"> letih</w:t>
      </w:r>
      <w:r w:rsidR="00D61BF3">
        <w:rPr>
          <w:rFonts w:ascii="Arial" w:hAnsi="Arial" w:cs="Arial"/>
          <w:bCs/>
          <w:sz w:val="22"/>
          <w:szCs w:val="22"/>
        </w:rPr>
        <w:t>,</w:t>
      </w:r>
      <w:r w:rsidR="00D61BF3" w:rsidRPr="00D61BF3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D61BF3">
        <w:rPr>
          <w:rFonts w:ascii="Arial" w:eastAsia="Times New Roman" w:hAnsi="Arial" w:cs="Arial"/>
          <w:bCs/>
          <w:sz w:val="22"/>
          <w:szCs w:val="22"/>
        </w:rPr>
        <w:t>šteto od dneva oddaje ponudbe</w:t>
      </w:r>
      <w:r w:rsidRPr="00077FC1">
        <w:rPr>
          <w:rFonts w:ascii="Arial" w:hAnsi="Arial" w:cs="Arial"/>
          <w:bCs/>
          <w:sz w:val="22"/>
          <w:szCs w:val="22"/>
        </w:rPr>
        <w:t xml:space="preserve">, ki se nanašajo na </w:t>
      </w:r>
      <w:r w:rsidR="00993858">
        <w:rPr>
          <w:rFonts w:ascii="Arial" w:hAnsi="Arial" w:cs="Arial"/>
          <w:bCs/>
          <w:sz w:val="22"/>
          <w:szCs w:val="22"/>
        </w:rPr>
        <w:t>predmet javnega naročila</w:t>
      </w:r>
      <w:r w:rsidRPr="00077FC1">
        <w:rPr>
          <w:rFonts w:ascii="Arial" w:hAnsi="Arial" w:cs="Arial"/>
          <w:bCs/>
          <w:sz w:val="22"/>
          <w:szCs w:val="22"/>
        </w:rPr>
        <w:t>,</w:t>
      </w:r>
      <w:r w:rsidRPr="00C355D5">
        <w:rPr>
          <w:rFonts w:ascii="Arial" w:hAnsi="Arial" w:cs="Arial"/>
          <w:bCs/>
          <w:sz w:val="22"/>
          <w:szCs w:val="22"/>
        </w:rPr>
        <w:t xml:space="preserve"> na katerega se prijava nanaša, oziroma z navedbo katerih dokazujejo izpolnjevanje pogojev javnega naročila. Za vsako referenco udeleženci izpolnijo ločeno tabelo (tabele ustrezno prekopira glede na število referenc).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55"/>
        <w:gridCol w:w="4399"/>
      </w:tblGrid>
      <w:tr w:rsidR="00E53785" w:rsidTr="00D9446F">
        <w:tc>
          <w:tcPr>
            <w:tcW w:w="9214" w:type="dxa"/>
            <w:gridSpan w:val="3"/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2818" w:rsidRPr="00C355D5" w:rsidRDefault="00C32818" w:rsidP="004902D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sz w:val="22"/>
                <w:szCs w:val="22"/>
              </w:rPr>
              <w:t xml:space="preserve">REFERENCE </w:t>
            </w:r>
            <w:r w:rsidR="00D9446F" w:rsidRPr="00C355D5">
              <w:rPr>
                <w:rFonts w:ascii="Arial" w:hAnsi="Arial" w:cs="Arial"/>
                <w:b/>
                <w:sz w:val="22"/>
                <w:szCs w:val="22"/>
              </w:rPr>
              <w:t xml:space="preserve">ZA </w:t>
            </w:r>
            <w:r w:rsidR="00A70C0C">
              <w:rPr>
                <w:rFonts w:ascii="Arial" w:hAnsi="Arial" w:cs="Arial"/>
                <w:b/>
                <w:sz w:val="22"/>
                <w:szCs w:val="22"/>
              </w:rPr>
              <w:t xml:space="preserve">IZVAJANJE </w:t>
            </w:r>
            <w:r w:rsidR="004902D2">
              <w:rPr>
                <w:rFonts w:ascii="Arial" w:hAnsi="Arial" w:cs="Arial"/>
                <w:b/>
                <w:sz w:val="22"/>
                <w:szCs w:val="22"/>
              </w:rPr>
              <w:t>STORITEV PREDMETNEGA JAVNEGA NAROČILA</w:t>
            </w: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Naročnik referenčnega posla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(naziv in naslov)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Ime referenčnega posla in številka javnega naročila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javno naročilo)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Izvajalec referenčnega posla</w:t>
            </w:r>
            <w:r w:rsidRPr="00C355D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Partnerji pri referenčnem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skupni posel)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Delež ponudnika, če je bil udeležen v skupnem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(v %)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Skupna vrednost posla v EUR brez davka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450BF">
        <w:trPr>
          <w:trHeight w:val="129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32818" w:rsidRPr="00571396" w:rsidRDefault="00C32818" w:rsidP="00C32818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posla iz katerega je razvidno izpolnjevanje pogoja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(npr. izvedene aktivnosti, ipd.)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 začetka in končanja posla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Kontaktna oseba pri naročniku referenčnega posla, ki lahko potrdi referenco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Ime in priimek: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E-pošta: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:rsidR="001C635F" w:rsidRPr="00C355D5" w:rsidRDefault="001C635F">
      <w:pPr>
        <w:keepNext/>
        <w:keepLines/>
        <w:pageBreakBefore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V primeru partnerske </w:t>
      </w:r>
      <w:r w:rsidR="00CF10FD" w:rsidRPr="00C355D5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:rsidR="008573D1" w:rsidRPr="00C355D5" w:rsidRDefault="008573D1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98"/>
        <w:gridCol w:w="2825"/>
        <w:gridCol w:w="1418"/>
        <w:gridCol w:w="3596"/>
      </w:tblGrid>
      <w:tr w:rsidR="00E53785" w:rsidTr="00B425BC">
        <w:tc>
          <w:tcPr>
            <w:tcW w:w="96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3873" w:rsidTr="00B43873">
        <w:trPr>
          <w:trHeight w:val="357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73" w:rsidRPr="00C355D5" w:rsidRDefault="00B43873" w:rsidP="00B43873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Popolna firma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C355D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 xml:space="preserve">2.2. </w:t>
      </w:r>
      <w:r w:rsidR="00271021" w:rsidRPr="00C355D5">
        <w:rPr>
          <w:rFonts w:ascii="Arial" w:hAnsi="Arial" w:cs="Arial"/>
          <w:b/>
          <w:bCs/>
          <w:sz w:val="22"/>
          <w:szCs w:val="22"/>
        </w:rPr>
        <w:t>NASTOPANJE S PODIZVAJALCI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nastopa s podizvajalci (izberite ustrezen odgovor)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b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DA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bookmarkStart w:id="0" w:name="Check24"/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A2135B">
        <w:rPr>
          <w:rFonts w:ascii="Arial" w:hAnsi="Arial" w:cs="Arial"/>
          <w:bCs/>
          <w:sz w:val="22"/>
          <w:szCs w:val="22"/>
        </w:rPr>
      </w:r>
      <w:r w:rsidR="00A2135B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  <w:bookmarkEnd w:id="0"/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NE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A2135B">
        <w:rPr>
          <w:rFonts w:ascii="Arial" w:hAnsi="Arial" w:cs="Arial"/>
          <w:bCs/>
          <w:sz w:val="22"/>
          <w:szCs w:val="22"/>
        </w:rPr>
      </w:r>
      <w:r w:rsidR="00A2135B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oz</w:t>
      </w:r>
      <w:r w:rsidR="004019AB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udeleženec v skupnem poslu, ki nastopa s podizvajalci, mora za vsakega od podizvajalcev predložiti izpolnjen, podpisan iz </w:t>
      </w:r>
      <w:r w:rsidRPr="00B43873">
        <w:rPr>
          <w:rFonts w:ascii="Arial" w:hAnsi="Arial" w:cs="Arial"/>
          <w:sz w:val="22"/>
          <w:szCs w:val="22"/>
        </w:rPr>
        <w:t>žigosan obrazec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«, v</w:t>
      </w:r>
      <w:r w:rsidRPr="00C355D5">
        <w:rPr>
          <w:rFonts w:ascii="Arial" w:hAnsi="Arial" w:cs="Arial"/>
          <w:sz w:val="22"/>
          <w:szCs w:val="22"/>
        </w:rPr>
        <w:t xml:space="preserve"> katerega mora navesti vse zahtevane podatke.</w:t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B43873">
        <w:rPr>
          <w:rFonts w:ascii="Arial" w:hAnsi="Arial" w:cs="Arial"/>
          <w:sz w:val="22"/>
          <w:szCs w:val="22"/>
        </w:rPr>
        <w:t>Ponudniku oz. udeležencu v skupnem poslu, ki nastopa brez podizvajalcev, ni potrebno predložiti obrazca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«.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BF7FA5" w:rsidRPr="00B64967" w:rsidRDefault="00BF7FA5" w:rsidP="00BF7FA5">
      <w:pPr>
        <w:jc w:val="both"/>
        <w:rPr>
          <w:szCs w:val="20"/>
          <w:highlight w:val="yellow"/>
        </w:rPr>
      </w:pPr>
    </w:p>
    <w:p w:rsidR="00BF7FA5" w:rsidRPr="00B64967" w:rsidRDefault="00BF7FA5" w:rsidP="00BF7FA5">
      <w:pPr>
        <w:jc w:val="both"/>
        <w:rPr>
          <w:szCs w:val="20"/>
          <w:highlight w:val="yellow"/>
        </w:rPr>
      </w:pPr>
    </w:p>
    <w:p w:rsidR="00C4046A" w:rsidRPr="00B64967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highlight w:val="yellow"/>
          <w:lang w:eastAsia="en-US"/>
        </w:rPr>
      </w:pP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, dne </w:t>
      </w:r>
    </w:p>
    <w:p w:rsidR="00C4046A" w:rsidRPr="00F51AEC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Pr="00F51AEC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 </w:t>
      </w:r>
    </w:p>
    <w:p w:rsidR="00C4046A" w:rsidRPr="006A71AC" w:rsidRDefault="00C4046A" w:rsidP="00C4046A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Podpis in žig</w:t>
      </w:r>
      <w:r w:rsidR="00A2135B">
        <w:rPr>
          <w:rStyle w:val="FootnoteReference"/>
          <w:rFonts w:ascii="Arial" w:eastAsia="Calibri" w:hAnsi="Arial" w:cs="Arial"/>
          <w:kern w:val="0"/>
          <w:sz w:val="22"/>
          <w:szCs w:val="22"/>
          <w:lang w:eastAsia="en-US"/>
        </w:rPr>
        <w:footnoteReference w:id="2"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>:</w:t>
      </w:r>
    </w:p>
    <w:p w:rsidR="00427165" w:rsidRPr="001D4E8F" w:rsidRDefault="00427165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427165" w:rsidRPr="001D4E8F">
      <w:headerReference w:type="default" r:id="rId9"/>
      <w:footerReference w:type="default" r:id="rId10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AEC" w:rsidRDefault="00F51AEC">
      <w:r>
        <w:separator/>
      </w:r>
    </w:p>
  </w:endnote>
  <w:endnote w:type="continuationSeparator" w:id="0">
    <w:p w:rsidR="00F51AEC" w:rsidRDefault="00F5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F51AEC">
      <w:tc>
        <w:tcPr>
          <w:tcW w:w="9639" w:type="dxa"/>
        </w:tcPr>
        <w:p w:rsidR="00F51AEC" w:rsidRPr="00FF674A" w:rsidRDefault="00F51AEC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2135B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2135B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F51AEC" w:rsidRDefault="00F51A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AEC" w:rsidRDefault="00F51AEC">
      <w:r>
        <w:separator/>
      </w:r>
    </w:p>
  </w:footnote>
  <w:footnote w:type="continuationSeparator" w:id="0">
    <w:p w:rsidR="00F51AEC" w:rsidRDefault="00F51AEC">
      <w:r>
        <w:continuationSeparator/>
      </w:r>
    </w:p>
  </w:footnote>
  <w:footnote w:id="1">
    <w:p w:rsidR="00F51AEC" w:rsidRPr="00B06C2E" w:rsidRDefault="00F51AEC" w:rsidP="00C32818">
      <w:pPr>
        <w:pStyle w:val="FootnoteText"/>
        <w:rPr>
          <w:i/>
        </w:rPr>
      </w:pPr>
      <w:r w:rsidRPr="00B06C2E">
        <w:rPr>
          <w:rStyle w:val="FootnoteReference"/>
          <w:i/>
        </w:rPr>
        <w:footnoteRef/>
      </w:r>
      <w:r w:rsidRPr="00B06C2E">
        <w:rPr>
          <w:i/>
        </w:rPr>
        <w:t xml:space="preserve"> Ponudnik mora biti izvajalec referenčnega posla.</w:t>
      </w:r>
    </w:p>
    <w:p w:rsidR="00F51AEC" w:rsidRPr="00765FE8" w:rsidRDefault="00F51AEC" w:rsidP="00CE499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>Podpisnik v imenu udeleženca: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>V/na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 xml:space="preserve">, dne </w:t>
      </w:r>
    </w:p>
    <w:p w:rsidR="00F51AEC" w:rsidRPr="00765FE8" w:rsidRDefault="00F51AEC" w:rsidP="00CE499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Ime in priimek: </w:t>
      </w:r>
    </w:p>
    <w:p w:rsidR="00F51AEC" w:rsidRDefault="00F51AEC" w:rsidP="00C32818">
      <w:pPr>
        <w:pStyle w:val="FootnoteText"/>
      </w:pP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>Podpis:</w:t>
      </w:r>
    </w:p>
  </w:footnote>
  <w:footnote w:id="2">
    <w:p w:rsidR="00A2135B" w:rsidRDefault="00A2135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135B">
        <w:rPr>
          <w:szCs w:val="20"/>
        </w:rPr>
        <w:t>Žig v primeru, da ponudnik z njim razpolaga.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AEC" w:rsidRPr="00D25B5E" w:rsidRDefault="00F51AEC">
    <w:pPr>
      <w:pStyle w:val="Header"/>
      <w:pBdr>
        <w:bottom w:val="single" w:sz="4" w:space="1" w:color="auto"/>
      </w:pBdr>
      <w:rPr>
        <w:sz w:val="16"/>
        <w:szCs w:val="16"/>
      </w:rPr>
    </w:pPr>
    <w:r w:rsidRPr="00D25B5E">
      <w:rPr>
        <w:sz w:val="16"/>
        <w:szCs w:val="16"/>
      </w:rPr>
      <w:t>Obrazec P-2</w:t>
    </w:r>
    <w:r w:rsidRPr="00D25B5E">
      <w:rPr>
        <w:sz w:val="16"/>
        <w:szCs w:val="16"/>
      </w:rPr>
      <w:tab/>
    </w:r>
    <w:r w:rsidRPr="00D25B5E">
      <w:rPr>
        <w:sz w:val="16"/>
        <w:szCs w:val="16"/>
      </w:rPr>
      <w:tab/>
      <w:t>Prijava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AED6998"/>
    <w:multiLevelType w:val="hybridMultilevel"/>
    <w:tmpl w:val="80965DF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22385"/>
    <w:multiLevelType w:val="hybridMultilevel"/>
    <w:tmpl w:val="BD26DDC6"/>
    <w:lvl w:ilvl="0" w:tplc="BF0493E0">
      <w:start w:val="2"/>
      <w:numFmt w:val="bullet"/>
      <w:lvlText w:val="-"/>
      <w:lvlJc w:val="left"/>
      <w:pPr>
        <w:ind w:left="5007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67" w:hanging="360"/>
      </w:pPr>
      <w:rPr>
        <w:rFonts w:ascii="Wingdings" w:hAnsi="Wingdings" w:hint="default"/>
      </w:rPr>
    </w:lvl>
  </w:abstractNum>
  <w:abstractNum w:abstractNumId="9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02478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7F0845"/>
    <w:multiLevelType w:val="hybridMultilevel"/>
    <w:tmpl w:val="4AD8CC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9"/>
  </w:num>
  <w:num w:numId="10">
    <w:abstractNumId w:val="14"/>
  </w:num>
  <w:num w:numId="11">
    <w:abstractNumId w:val="15"/>
  </w:num>
  <w:num w:numId="12">
    <w:abstractNumId w:val="12"/>
  </w:num>
  <w:num w:numId="13">
    <w:abstractNumId w:val="10"/>
  </w:num>
  <w:num w:numId="14">
    <w:abstractNumId w:val="6"/>
  </w:num>
  <w:num w:numId="15">
    <w:abstractNumId w:val="8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3D1"/>
    <w:rsid w:val="00017B73"/>
    <w:rsid w:val="00017C80"/>
    <w:rsid w:val="0002244A"/>
    <w:rsid w:val="00026527"/>
    <w:rsid w:val="00031175"/>
    <w:rsid w:val="000341DC"/>
    <w:rsid w:val="00044DEA"/>
    <w:rsid w:val="0004662C"/>
    <w:rsid w:val="0004794E"/>
    <w:rsid w:val="00077FC1"/>
    <w:rsid w:val="000904BF"/>
    <w:rsid w:val="00095573"/>
    <w:rsid w:val="000B45CE"/>
    <w:rsid w:val="000C3CF8"/>
    <w:rsid w:val="000C703C"/>
    <w:rsid w:val="000D6B28"/>
    <w:rsid w:val="000E186C"/>
    <w:rsid w:val="00102303"/>
    <w:rsid w:val="00110751"/>
    <w:rsid w:val="001142F6"/>
    <w:rsid w:val="001356B5"/>
    <w:rsid w:val="0015745E"/>
    <w:rsid w:val="00160DC5"/>
    <w:rsid w:val="0016296C"/>
    <w:rsid w:val="001B217A"/>
    <w:rsid w:val="001B76B6"/>
    <w:rsid w:val="001C635F"/>
    <w:rsid w:val="001D2E4B"/>
    <w:rsid w:val="001D4E8F"/>
    <w:rsid w:val="001D6D1F"/>
    <w:rsid w:val="001E16E0"/>
    <w:rsid w:val="001F2182"/>
    <w:rsid w:val="00204B5D"/>
    <w:rsid w:val="0021569C"/>
    <w:rsid w:val="00242A54"/>
    <w:rsid w:val="00243D6F"/>
    <w:rsid w:val="00244960"/>
    <w:rsid w:val="00256409"/>
    <w:rsid w:val="002673F9"/>
    <w:rsid w:val="00271021"/>
    <w:rsid w:val="00276D96"/>
    <w:rsid w:val="002906C6"/>
    <w:rsid w:val="002B7C13"/>
    <w:rsid w:val="002C467A"/>
    <w:rsid w:val="002D0FFA"/>
    <w:rsid w:val="002D126E"/>
    <w:rsid w:val="002D57C7"/>
    <w:rsid w:val="002D5AAB"/>
    <w:rsid w:val="002E0D73"/>
    <w:rsid w:val="002E1A47"/>
    <w:rsid w:val="003432BE"/>
    <w:rsid w:val="0035388C"/>
    <w:rsid w:val="00363A9C"/>
    <w:rsid w:val="003863B8"/>
    <w:rsid w:val="003A0991"/>
    <w:rsid w:val="003A6B11"/>
    <w:rsid w:val="003B651A"/>
    <w:rsid w:val="003E0EB7"/>
    <w:rsid w:val="003E3106"/>
    <w:rsid w:val="004019AB"/>
    <w:rsid w:val="0040746E"/>
    <w:rsid w:val="004136BA"/>
    <w:rsid w:val="00427165"/>
    <w:rsid w:val="00427F89"/>
    <w:rsid w:val="00433CAA"/>
    <w:rsid w:val="0045239F"/>
    <w:rsid w:val="00466982"/>
    <w:rsid w:val="0047019D"/>
    <w:rsid w:val="00481446"/>
    <w:rsid w:val="004902D2"/>
    <w:rsid w:val="004950A7"/>
    <w:rsid w:val="004C3CF7"/>
    <w:rsid w:val="00500633"/>
    <w:rsid w:val="00507025"/>
    <w:rsid w:val="00510CD8"/>
    <w:rsid w:val="0052597A"/>
    <w:rsid w:val="005408CC"/>
    <w:rsid w:val="0054413E"/>
    <w:rsid w:val="00545381"/>
    <w:rsid w:val="00551942"/>
    <w:rsid w:val="0055348F"/>
    <w:rsid w:val="00561C5D"/>
    <w:rsid w:val="00571396"/>
    <w:rsid w:val="0059263C"/>
    <w:rsid w:val="00595ADB"/>
    <w:rsid w:val="005A59D6"/>
    <w:rsid w:val="005C078A"/>
    <w:rsid w:val="005C0EA7"/>
    <w:rsid w:val="005C3587"/>
    <w:rsid w:val="005D4BD4"/>
    <w:rsid w:val="005F1FAF"/>
    <w:rsid w:val="006030A7"/>
    <w:rsid w:val="00604650"/>
    <w:rsid w:val="0062530C"/>
    <w:rsid w:val="00625B75"/>
    <w:rsid w:val="00660744"/>
    <w:rsid w:val="00664D85"/>
    <w:rsid w:val="006703DB"/>
    <w:rsid w:val="006C6CE2"/>
    <w:rsid w:val="006D260C"/>
    <w:rsid w:val="00775280"/>
    <w:rsid w:val="0077620D"/>
    <w:rsid w:val="00790602"/>
    <w:rsid w:val="007962DB"/>
    <w:rsid w:val="007D2312"/>
    <w:rsid w:val="007D489B"/>
    <w:rsid w:val="007E34DF"/>
    <w:rsid w:val="007E65A4"/>
    <w:rsid w:val="007F1842"/>
    <w:rsid w:val="00815FB4"/>
    <w:rsid w:val="00844488"/>
    <w:rsid w:val="008476E6"/>
    <w:rsid w:val="008573D1"/>
    <w:rsid w:val="00865C79"/>
    <w:rsid w:val="008740A0"/>
    <w:rsid w:val="00882056"/>
    <w:rsid w:val="00893830"/>
    <w:rsid w:val="008C2937"/>
    <w:rsid w:val="008D11A8"/>
    <w:rsid w:val="008F525D"/>
    <w:rsid w:val="008F5A8A"/>
    <w:rsid w:val="009016BA"/>
    <w:rsid w:val="009111A1"/>
    <w:rsid w:val="00914A0F"/>
    <w:rsid w:val="00921B81"/>
    <w:rsid w:val="0094181A"/>
    <w:rsid w:val="00943AA6"/>
    <w:rsid w:val="00944D66"/>
    <w:rsid w:val="00947DE2"/>
    <w:rsid w:val="0095193C"/>
    <w:rsid w:val="00951A5E"/>
    <w:rsid w:val="00952C6D"/>
    <w:rsid w:val="00966D82"/>
    <w:rsid w:val="00974F7A"/>
    <w:rsid w:val="0097676F"/>
    <w:rsid w:val="00985600"/>
    <w:rsid w:val="00992B45"/>
    <w:rsid w:val="00993858"/>
    <w:rsid w:val="00996117"/>
    <w:rsid w:val="009C561E"/>
    <w:rsid w:val="009E5295"/>
    <w:rsid w:val="009F0D0A"/>
    <w:rsid w:val="009F737C"/>
    <w:rsid w:val="00A2135B"/>
    <w:rsid w:val="00A21CD8"/>
    <w:rsid w:val="00A32CCE"/>
    <w:rsid w:val="00A33F4E"/>
    <w:rsid w:val="00A525D0"/>
    <w:rsid w:val="00A52A1F"/>
    <w:rsid w:val="00A564BB"/>
    <w:rsid w:val="00A70C0C"/>
    <w:rsid w:val="00A71CED"/>
    <w:rsid w:val="00A7465A"/>
    <w:rsid w:val="00A82CF0"/>
    <w:rsid w:val="00AA787F"/>
    <w:rsid w:val="00AB72E9"/>
    <w:rsid w:val="00AE7033"/>
    <w:rsid w:val="00AF3D17"/>
    <w:rsid w:val="00B04FF6"/>
    <w:rsid w:val="00B06501"/>
    <w:rsid w:val="00B06C2E"/>
    <w:rsid w:val="00B16952"/>
    <w:rsid w:val="00B16993"/>
    <w:rsid w:val="00B225CE"/>
    <w:rsid w:val="00B425BC"/>
    <w:rsid w:val="00B434AA"/>
    <w:rsid w:val="00B43873"/>
    <w:rsid w:val="00B460B7"/>
    <w:rsid w:val="00B64967"/>
    <w:rsid w:val="00B756CE"/>
    <w:rsid w:val="00B8324F"/>
    <w:rsid w:val="00B84D39"/>
    <w:rsid w:val="00B85108"/>
    <w:rsid w:val="00BC2BB1"/>
    <w:rsid w:val="00BC5B8C"/>
    <w:rsid w:val="00BD1B09"/>
    <w:rsid w:val="00BD5070"/>
    <w:rsid w:val="00BD7C3F"/>
    <w:rsid w:val="00BF2035"/>
    <w:rsid w:val="00BF7FA5"/>
    <w:rsid w:val="00C326A2"/>
    <w:rsid w:val="00C32818"/>
    <w:rsid w:val="00C355D5"/>
    <w:rsid w:val="00C4046A"/>
    <w:rsid w:val="00C450BF"/>
    <w:rsid w:val="00C558EF"/>
    <w:rsid w:val="00C62130"/>
    <w:rsid w:val="00C700D9"/>
    <w:rsid w:val="00C70E4C"/>
    <w:rsid w:val="00C70EC8"/>
    <w:rsid w:val="00C810B2"/>
    <w:rsid w:val="00C86E5C"/>
    <w:rsid w:val="00CA4AD4"/>
    <w:rsid w:val="00CB0423"/>
    <w:rsid w:val="00CB5B00"/>
    <w:rsid w:val="00CC53D1"/>
    <w:rsid w:val="00CC678A"/>
    <w:rsid w:val="00CE10E3"/>
    <w:rsid w:val="00CE4992"/>
    <w:rsid w:val="00CF10FD"/>
    <w:rsid w:val="00D00CA2"/>
    <w:rsid w:val="00D16FF4"/>
    <w:rsid w:val="00D21E1A"/>
    <w:rsid w:val="00D256D2"/>
    <w:rsid w:val="00D25B5E"/>
    <w:rsid w:val="00D33D21"/>
    <w:rsid w:val="00D57A60"/>
    <w:rsid w:val="00D61BF3"/>
    <w:rsid w:val="00D63924"/>
    <w:rsid w:val="00D82845"/>
    <w:rsid w:val="00D82FD4"/>
    <w:rsid w:val="00D9446F"/>
    <w:rsid w:val="00DB38EA"/>
    <w:rsid w:val="00DB6FBB"/>
    <w:rsid w:val="00DC5839"/>
    <w:rsid w:val="00DD1556"/>
    <w:rsid w:val="00DE28EC"/>
    <w:rsid w:val="00DF1FA5"/>
    <w:rsid w:val="00E029B7"/>
    <w:rsid w:val="00E1072A"/>
    <w:rsid w:val="00E13FCB"/>
    <w:rsid w:val="00E15C40"/>
    <w:rsid w:val="00E43F7F"/>
    <w:rsid w:val="00E44A43"/>
    <w:rsid w:val="00E50451"/>
    <w:rsid w:val="00E53785"/>
    <w:rsid w:val="00E66633"/>
    <w:rsid w:val="00E708A8"/>
    <w:rsid w:val="00E859B3"/>
    <w:rsid w:val="00E90CDE"/>
    <w:rsid w:val="00E93463"/>
    <w:rsid w:val="00E9689C"/>
    <w:rsid w:val="00EA34C2"/>
    <w:rsid w:val="00EB5E5B"/>
    <w:rsid w:val="00EC2EE6"/>
    <w:rsid w:val="00EE49E3"/>
    <w:rsid w:val="00F148A4"/>
    <w:rsid w:val="00F3331D"/>
    <w:rsid w:val="00F51919"/>
    <w:rsid w:val="00F51AEC"/>
    <w:rsid w:val="00F604D8"/>
    <w:rsid w:val="00F902A4"/>
    <w:rsid w:val="00F94BF3"/>
    <w:rsid w:val="00FA7410"/>
    <w:rsid w:val="00FB4EE3"/>
    <w:rsid w:val="00FC1971"/>
    <w:rsid w:val="00FC5742"/>
    <w:rsid w:val="00FD5510"/>
    <w:rsid w:val="00FE2526"/>
    <w:rsid w:val="00FE2C18"/>
    <w:rsid w:val="00FE374E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character" w:styleId="Strong">
    <w:name w:val="Strong"/>
    <w:qFormat/>
    <w:rsid w:val="009938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6DCB0-0602-4500-81A6-42579BE0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50CC808A.dotm</Template>
  <TotalTime>34</TotalTime>
  <Pages>4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A1670</cp:lastModifiedBy>
  <cp:revision>5</cp:revision>
  <cp:lastPrinted>2019-03-05T10:10:00Z</cp:lastPrinted>
  <dcterms:created xsi:type="dcterms:W3CDTF">2019-02-20T13:52:00Z</dcterms:created>
  <dcterms:modified xsi:type="dcterms:W3CDTF">2019-03-05T12:54:00Z</dcterms:modified>
</cp:coreProperties>
</file>